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470EC627" w14:textId="4A6EDC68" w:rsidR="00536329" w:rsidRPr="00494630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536329" w:rsidRPr="00A82B09">
        <w:rPr>
          <w:rFonts w:ascii="Arial" w:hAnsi="Arial" w:cs="Arial"/>
        </w:rPr>
        <w:tab/>
      </w:r>
      <w:r w:rsidR="00C37A72" w:rsidRPr="00C37A72">
        <w:rPr>
          <w:rFonts w:ascii="Arial" w:hAnsi="Arial" w:cs="Arial"/>
        </w:rPr>
        <w:t>CARLOS ALFONSO CAMACHO GAMARRA</w:t>
      </w:r>
      <w:r w:rsidR="00180E49" w:rsidRPr="00494630">
        <w:rPr>
          <w:rFonts w:ascii="Arial" w:hAnsi="Arial" w:cs="Arial"/>
        </w:rPr>
        <w:tab/>
      </w:r>
    </w:p>
    <w:p w14:paraId="1CD48EA0" w14:textId="7C411E2A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494630">
        <w:rPr>
          <w:rFonts w:ascii="Arial" w:hAnsi="Arial" w:cs="Arial"/>
        </w:rPr>
        <w:t>IDENTIFICACIÓN:</w:t>
      </w:r>
      <w:r w:rsidR="00305F51" w:rsidRPr="00494630">
        <w:rPr>
          <w:rFonts w:ascii="Arial" w:hAnsi="Arial" w:cs="Arial"/>
        </w:rPr>
        <w:tab/>
      </w:r>
      <w:r w:rsidR="00305F51" w:rsidRPr="00494630">
        <w:rPr>
          <w:rFonts w:ascii="Arial" w:hAnsi="Arial" w:cs="Arial"/>
        </w:rPr>
        <w:tab/>
      </w:r>
      <w:r w:rsidR="00E80DF9" w:rsidRPr="00494630">
        <w:rPr>
          <w:rFonts w:ascii="Arial" w:hAnsi="Arial" w:cs="Arial"/>
        </w:rPr>
        <w:tab/>
      </w:r>
      <w:r w:rsidR="00C37A72" w:rsidRPr="00C37A72">
        <w:rPr>
          <w:rFonts w:ascii="Arial" w:hAnsi="Arial" w:cs="Arial"/>
        </w:rPr>
        <w:t>1.006.016.754</w:t>
      </w:r>
      <w:r w:rsidRPr="00494630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</w:p>
    <w:p w14:paraId="21705C67" w14:textId="6AAEC4CB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92241A">
        <w:rPr>
          <w:rFonts w:ascii="Arial" w:hAnsi="Arial" w:cs="Arial"/>
          <w:color w:val="000000"/>
        </w:rPr>
        <w:t xml:space="preserve">. </w:t>
      </w:r>
      <w:r w:rsidR="00074961" w:rsidRPr="0092241A">
        <w:rPr>
          <w:rFonts w:ascii="Arial" w:hAnsi="Arial" w:cs="Arial"/>
          <w:color w:val="000000"/>
        </w:rPr>
        <w:t xml:space="preserve"> </w:t>
      </w:r>
      <w:r w:rsidR="00C37A72" w:rsidRPr="00C37A72">
        <w:rPr>
          <w:rFonts w:ascii="Arial" w:hAnsi="Arial" w:cs="Arial"/>
          <w:color w:val="000000"/>
        </w:rPr>
        <w:t>3500232042</w:t>
      </w:r>
      <w:r w:rsidR="006A2B9C" w:rsidRPr="0092241A">
        <w:rPr>
          <w:rFonts w:ascii="Arial" w:hAnsi="Arial" w:cs="Arial"/>
          <w:color w:val="000000"/>
        </w:rPr>
        <w:tab/>
      </w:r>
    </w:p>
    <w:p w14:paraId="6E95B1CF" w14:textId="08E123E2" w:rsidR="00536329" w:rsidRPr="0092241A" w:rsidRDefault="00185C8A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>RESERVA:</w:t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  <w:t>No. RPC</w:t>
      </w:r>
      <w:r w:rsidR="00074961" w:rsidRPr="0092241A">
        <w:rPr>
          <w:rFonts w:ascii="Arial" w:hAnsi="Arial" w:cs="Arial"/>
        </w:rPr>
        <w:t>.</w:t>
      </w:r>
      <w:r w:rsidRPr="0092241A">
        <w:rPr>
          <w:rFonts w:ascii="Arial" w:hAnsi="Arial" w:cs="Arial"/>
        </w:rPr>
        <w:t xml:space="preserve">  </w:t>
      </w:r>
      <w:r w:rsidR="00C37A72" w:rsidRPr="00C37A72">
        <w:rPr>
          <w:rFonts w:ascii="Arial" w:hAnsi="Arial" w:cs="Arial"/>
        </w:rPr>
        <w:t>4500360828</w:t>
      </w:r>
      <w:r w:rsidR="006A2B9C" w:rsidRPr="0092241A">
        <w:rPr>
          <w:rFonts w:ascii="Arial" w:hAnsi="Arial" w:cs="Arial"/>
        </w:rPr>
        <w:tab/>
      </w:r>
      <w:r w:rsidR="00E80DF9" w:rsidRPr="0092241A">
        <w:rPr>
          <w:rFonts w:ascii="Arial" w:hAnsi="Arial" w:cs="Arial"/>
        </w:rPr>
        <w:tab/>
      </w:r>
      <w:r w:rsidR="00536329" w:rsidRPr="0092241A">
        <w:rPr>
          <w:rFonts w:ascii="Arial" w:hAnsi="Arial" w:cs="Arial"/>
        </w:rPr>
        <w:tab/>
        <w:t xml:space="preserve"> </w:t>
      </w:r>
    </w:p>
    <w:p w14:paraId="725B1CBF" w14:textId="24144746" w:rsidR="00032343" w:rsidRPr="0092241A" w:rsidRDefault="00536329" w:rsidP="00494630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>VALORDELCON</w:t>
      </w:r>
      <w:r w:rsidR="00185C8A" w:rsidRPr="0092241A">
        <w:rPr>
          <w:rFonts w:ascii="Arial" w:hAnsi="Arial" w:cs="Arial"/>
        </w:rPr>
        <w:t>TRATO</w:t>
      </w:r>
      <w:r w:rsidR="009367CA" w:rsidRPr="0092241A">
        <w:rPr>
          <w:rFonts w:ascii="Arial" w:hAnsi="Arial" w:cs="Arial"/>
        </w:rPr>
        <w:t>:</w:t>
      </w:r>
      <w:r w:rsidR="0013777F" w:rsidRPr="0092241A">
        <w:rPr>
          <w:rFonts w:ascii="Arial" w:hAnsi="Arial" w:cs="Arial"/>
        </w:rPr>
        <w:tab/>
      </w:r>
      <w:r w:rsidR="0013777F" w:rsidRPr="0092241A">
        <w:rPr>
          <w:rFonts w:ascii="Arial" w:hAnsi="Arial" w:cs="Arial"/>
        </w:rPr>
        <w:tab/>
      </w:r>
      <w:r w:rsidR="004E6247" w:rsidRPr="006B226B">
        <w:rPr>
          <w:rFonts w:ascii="Arial" w:hAnsi="Arial" w:cs="Arial"/>
        </w:rPr>
        <w:t>($6.552.000)</w:t>
      </w:r>
      <w:r w:rsidR="004E6247">
        <w:rPr>
          <w:rFonts w:ascii="Arial" w:hAnsi="Arial" w:cs="Arial"/>
        </w:rPr>
        <w:t xml:space="preserve"> </w:t>
      </w:r>
      <w:r w:rsidR="006B226B" w:rsidRPr="006B226B">
        <w:rPr>
          <w:rFonts w:ascii="Arial" w:hAnsi="Arial" w:cs="Arial"/>
        </w:rPr>
        <w:t>SEIS</w:t>
      </w:r>
      <w:r w:rsidR="004E6247">
        <w:rPr>
          <w:rFonts w:ascii="Arial" w:hAnsi="Arial" w:cs="Arial"/>
        </w:rPr>
        <w:t xml:space="preserve"> </w:t>
      </w:r>
      <w:r w:rsidR="006B226B" w:rsidRPr="006B226B">
        <w:rPr>
          <w:rFonts w:ascii="Arial" w:hAnsi="Arial" w:cs="Arial"/>
        </w:rPr>
        <w:t>MILLONES QUINIENTOS CINCUENTA Y</w:t>
      </w:r>
      <w:r w:rsidR="00494630">
        <w:rPr>
          <w:rFonts w:ascii="Arial" w:hAnsi="Arial" w:cs="Arial"/>
        </w:rPr>
        <w:t xml:space="preserve"> </w:t>
      </w:r>
      <w:r w:rsidR="006B226B" w:rsidRPr="006B226B">
        <w:rPr>
          <w:rFonts w:ascii="Arial" w:hAnsi="Arial" w:cs="Arial"/>
        </w:rPr>
        <w:t xml:space="preserve">DOS MIL PESOS M/CTE </w:t>
      </w:r>
    </w:p>
    <w:p w14:paraId="65C890B9" w14:textId="73B6E1F9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 xml:space="preserve">EL 30 DE </w:t>
      </w:r>
      <w:r w:rsidR="006A2B9C" w:rsidRPr="0092241A">
        <w:rPr>
          <w:rFonts w:ascii="Arial" w:hAnsi="Arial" w:cs="Arial"/>
        </w:rPr>
        <w:t>ABRIL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4763A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EN EL ÁMBITO DEL DEPORTE, LA RECREACIÓN Y LA ACTIVIDAD FÍSICA, FORTALECIENDO DESDE SU PERFIL LOS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OBJETIVOS ESTABLECIDOS POR LA SECRETARÍA DEL DEPORTE Y LA RECREACIÓN.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6931167D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C37A72">
        <w:rPr>
          <w:rFonts w:ascii="Arial" w:hAnsi="Arial" w:cs="Arial"/>
          <w:lang w:val="es-ES_tradnl"/>
        </w:rPr>
        <w:t>0864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574C26DF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1F7C10C1" w14:textId="0838367F" w:rsidR="006B226B" w:rsidRDefault="006B226B">
      <w:pPr>
        <w:pStyle w:val="Textoindependiente"/>
        <w:rPr>
          <w:rFonts w:ascii="Arial" w:hAnsi="Arial" w:cs="Arial"/>
          <w:b/>
        </w:rPr>
      </w:pPr>
    </w:p>
    <w:p w14:paraId="4FD75547" w14:textId="40603E01" w:rsidR="004E6247" w:rsidRPr="004E6247" w:rsidRDefault="004E6247">
      <w:pPr>
        <w:pStyle w:val="Textoindependiente"/>
        <w:rPr>
          <w:rFonts w:ascii="Arial" w:hAnsi="Arial" w:cs="Arial"/>
          <w:bCs/>
        </w:rPr>
      </w:pPr>
      <w:r w:rsidRPr="004E6247">
        <w:rPr>
          <w:rFonts w:ascii="Arial" w:hAnsi="Arial" w:cs="Arial"/>
          <w:bCs/>
        </w:rPr>
        <w:t xml:space="preserve">Cuota UNO: </w:t>
      </w:r>
    </w:p>
    <w:p w14:paraId="384EB462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1.Realizar tareas de apoyo en las jornadas y eventos realizados en campo, para la</w:t>
      </w:r>
    </w:p>
    <w:p w14:paraId="3E6AE3DA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intervención con los diferentes tipos de población que maneja el proyecto, así como</w:t>
      </w:r>
    </w:p>
    <w:p w14:paraId="25B3EA47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al proceso de socialización y a la vinculación de la población beneficiaría del</w:t>
      </w:r>
    </w:p>
    <w:p w14:paraId="022F7598" w14:textId="42B018D7" w:rsid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Proyecto.</w:t>
      </w:r>
    </w:p>
    <w:p w14:paraId="78B5DA5A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</w:p>
    <w:p w14:paraId="71BF0CDA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 xml:space="preserve">Ejecuté jornadas en la institución </w:t>
      </w:r>
      <w:proofErr w:type="spellStart"/>
      <w:r w:rsidRPr="00C37A72">
        <w:rPr>
          <w:rFonts w:ascii="Arial MT" w:eastAsia="Arial MT" w:hAnsi="Arial MT" w:cs="Arial MT"/>
          <w:sz w:val="22"/>
          <w:szCs w:val="22"/>
          <w:lang w:eastAsia="es-ES"/>
        </w:rPr>
        <w:t>educativaSaavedra</w:t>
      </w:r>
      <w:proofErr w:type="spellEnd"/>
      <w:r w:rsidRPr="00C37A72">
        <w:rPr>
          <w:rFonts w:ascii="Arial MT" w:eastAsia="Arial MT" w:hAnsi="Arial MT" w:cs="Arial MT"/>
          <w:sz w:val="22"/>
          <w:szCs w:val="22"/>
          <w:lang w:eastAsia="es-ES"/>
        </w:rPr>
        <w:t xml:space="preserve"> Galindo, realizando el registro</w:t>
      </w:r>
    </w:p>
    <w:p w14:paraId="495CEFB9" w14:textId="73869E43" w:rsid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fotográfico de lo desarrollado.</w:t>
      </w:r>
    </w:p>
    <w:p w14:paraId="0E725C04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</w:p>
    <w:p w14:paraId="0D65659A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2. Realizar tareas de apoyo en la elaboración y presentación de informes, registró de</w:t>
      </w:r>
    </w:p>
    <w:p w14:paraId="05F76CD0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los beneficiarios del proyecto a través de la plataforma SIDER, registro fotográfico y</w:t>
      </w:r>
    </w:p>
    <w:p w14:paraId="00160CF5" w14:textId="5440B9AD" w:rsid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bases de datos, correspondiente a los jornadas y eventos.</w:t>
      </w:r>
    </w:p>
    <w:p w14:paraId="522012D7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</w:p>
    <w:p w14:paraId="68FBB89E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Brindé registro fotográfico correspondiente a las jornadas realizadas en la institución</w:t>
      </w:r>
    </w:p>
    <w:p w14:paraId="1BE66649" w14:textId="337F98A6" w:rsid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educativa Saavedra Galindo.</w:t>
      </w:r>
    </w:p>
    <w:p w14:paraId="410FEA47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</w:p>
    <w:p w14:paraId="70EEBA4F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3. Asistir a las diferentes reuniones y capacitaciones programadas por el área de</w:t>
      </w:r>
    </w:p>
    <w:p w14:paraId="116E66F5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fomento y las propias del cargo, que sean necesarias para el desarrollo del</w:t>
      </w:r>
    </w:p>
    <w:p w14:paraId="53707B07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programa.</w:t>
      </w:r>
    </w:p>
    <w:p w14:paraId="1D2C93F6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lastRenderedPageBreak/>
        <w:t>Asistí a las mesas de trabajo y/o capacitaciones convocadas por el programa o por el</w:t>
      </w:r>
    </w:p>
    <w:p w14:paraId="523504BB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proofErr w:type="spellStart"/>
      <w:r w:rsidRPr="00C37A72">
        <w:rPr>
          <w:rFonts w:ascii="Arial MT" w:eastAsia="Arial MT" w:hAnsi="Arial MT" w:cs="Arial MT"/>
          <w:sz w:val="22"/>
          <w:szCs w:val="22"/>
          <w:lang w:eastAsia="es-ES"/>
        </w:rPr>
        <w:t>area</w:t>
      </w:r>
      <w:proofErr w:type="spellEnd"/>
      <w:r w:rsidRPr="00C37A72">
        <w:rPr>
          <w:rFonts w:ascii="Arial MT" w:eastAsia="Arial MT" w:hAnsi="Arial MT" w:cs="Arial MT"/>
          <w:sz w:val="22"/>
          <w:szCs w:val="22"/>
          <w:lang w:eastAsia="es-ES"/>
        </w:rPr>
        <w:t xml:space="preserve"> de fomento, de la cual levanté registro fotográfico como constancia de</w:t>
      </w:r>
    </w:p>
    <w:p w14:paraId="570354E5" w14:textId="1A9B74B2" w:rsid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participación y anexo como evidencia.</w:t>
      </w:r>
    </w:p>
    <w:p w14:paraId="58D88E67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</w:p>
    <w:p w14:paraId="35DCC2AA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4. Realizar tareas de apoyo en las actividades operativas, logísticas o asistenciales</w:t>
      </w:r>
    </w:p>
    <w:p w14:paraId="7124B5B1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de carácter misional de la Secretaría de Deporte y Recreación, en el cumplimiento</w:t>
      </w:r>
    </w:p>
    <w:p w14:paraId="285B4183" w14:textId="06DBF909" w:rsid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del objeto contractual.</w:t>
      </w:r>
    </w:p>
    <w:p w14:paraId="3FED8C29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</w:p>
    <w:p w14:paraId="4FECFBF5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No desarrollé la actividad durante el periodo.</w:t>
      </w:r>
    </w:p>
    <w:p w14:paraId="518AB6C7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</w:p>
    <w:p w14:paraId="5192C2CA" w14:textId="1726DC16" w:rsid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5. Las demás relacionadas con el desarrollo del objeto contractual"</w:t>
      </w:r>
    </w:p>
    <w:p w14:paraId="48D5EDA4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</w:p>
    <w:p w14:paraId="5C444D9F" w14:textId="77777777" w:rsid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sz w:val="22"/>
          <w:szCs w:val="22"/>
          <w:lang w:eastAsia="es-ES"/>
        </w:rPr>
        <w:t>No desarrollé la actividad durante el periodo.</w:t>
      </w:r>
      <w:r w:rsidRPr="00C37A72">
        <w:rPr>
          <w:rFonts w:ascii="Arial MT" w:eastAsia="Arial MT" w:hAnsi="Arial MT" w:cs="Arial MT"/>
          <w:sz w:val="22"/>
          <w:szCs w:val="22"/>
          <w:lang w:eastAsia="es-ES"/>
        </w:rPr>
        <w:t xml:space="preserve"> </w:t>
      </w:r>
    </w:p>
    <w:p w14:paraId="644125C9" w14:textId="77777777" w:rsid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</w:p>
    <w:p w14:paraId="495AFD31" w14:textId="77777777" w:rsidR="00C37A72" w:rsidRDefault="00C37A72" w:rsidP="00C37A72">
      <w:pPr>
        <w:pStyle w:val="Textoindependiente"/>
        <w:rPr>
          <w:rFonts w:ascii="Arial MT" w:eastAsia="Arial MT" w:hAnsi="Arial MT" w:cs="Arial MT"/>
          <w:sz w:val="22"/>
          <w:szCs w:val="22"/>
          <w:lang w:eastAsia="es-ES"/>
        </w:rPr>
      </w:pPr>
    </w:p>
    <w:p w14:paraId="79F592D2" w14:textId="3253867B" w:rsidR="00A82B09" w:rsidRDefault="00A82B09" w:rsidP="00C37A72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280AFC38" w14:textId="487AB281" w:rsidR="00703FE2" w:rsidRDefault="00703FE2">
      <w:pPr>
        <w:pStyle w:val="Textoindependiente"/>
        <w:rPr>
          <w:rFonts w:ascii="Arial" w:hAnsi="Arial" w:cs="Arial"/>
          <w:b/>
        </w:rPr>
      </w:pPr>
    </w:p>
    <w:p w14:paraId="261EE79D" w14:textId="4F63BC89" w:rsidR="00703FE2" w:rsidRDefault="00524431">
      <w:pPr>
        <w:pStyle w:val="Textoindependiente"/>
        <w:rPr>
          <w:rFonts w:ascii="Arial" w:hAnsi="Arial" w:cs="Arial"/>
          <w:bCs/>
        </w:rPr>
      </w:pPr>
      <w:r w:rsidRPr="00524431">
        <w:rPr>
          <w:rFonts w:ascii="Arial" w:hAnsi="Arial" w:cs="Arial"/>
          <w:bCs/>
        </w:rPr>
        <w:t>Cuota Dos:</w:t>
      </w:r>
    </w:p>
    <w:p w14:paraId="4044AAC3" w14:textId="77777777" w:rsidR="00C37A72" w:rsidRPr="00524431" w:rsidRDefault="00C37A72">
      <w:pPr>
        <w:pStyle w:val="Textoindependiente"/>
        <w:rPr>
          <w:rFonts w:ascii="Arial" w:hAnsi="Arial" w:cs="Arial"/>
          <w:bCs/>
        </w:rPr>
      </w:pPr>
    </w:p>
    <w:p w14:paraId="7F8D4E32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1.Realizar tareas de apoyo en las jornadas y eventos realizados en campo, para la</w:t>
      </w:r>
    </w:p>
    <w:p w14:paraId="6AFDDD81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intervención con los diferentes tipos de población que maneja el proyecto, así como</w:t>
      </w:r>
    </w:p>
    <w:p w14:paraId="28279C1F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al proceso de socialización y a la vinculación de la población beneficiaría del</w:t>
      </w:r>
    </w:p>
    <w:p w14:paraId="129D074A" w14:textId="2557D043" w:rsid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Proyecto.</w:t>
      </w:r>
    </w:p>
    <w:p w14:paraId="34DD5084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</w:p>
    <w:p w14:paraId="2D2D53F0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Diseñé la sesión de clase de los grados cuartos, la cual es la herramienta para la ejecución</w:t>
      </w:r>
    </w:p>
    <w:p w14:paraId="3EF9DE8D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del trabajo de campo e intervención en la clase de educación física de la IE Saavedra</w:t>
      </w:r>
    </w:p>
    <w:p w14:paraId="12DBA230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Galindo.</w:t>
      </w:r>
    </w:p>
    <w:p w14:paraId="0EE9D28C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</w:p>
    <w:p w14:paraId="3B3F06CC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2. Realizar tareas de apoyo en la elaboración y presentación de informes, registró de</w:t>
      </w:r>
    </w:p>
    <w:p w14:paraId="7BF493F3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los beneficiarios del proyecto a través de la plataforma SIDER, registro fotográfico y</w:t>
      </w:r>
    </w:p>
    <w:p w14:paraId="70DCDB4B" w14:textId="296697F2" w:rsid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bases de datos, correspondiente a los jornadas y eventos.</w:t>
      </w:r>
    </w:p>
    <w:p w14:paraId="5FDFD709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</w:p>
    <w:p w14:paraId="63D5BC90" w14:textId="29494FFC" w:rsid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Realicé registro en el formato F21</w:t>
      </w:r>
    </w:p>
    <w:p w14:paraId="7C8E369B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</w:p>
    <w:p w14:paraId="19AFC4F2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3. Asistir a las diferentes reuniones y capacitaciones programadas por el área de</w:t>
      </w:r>
    </w:p>
    <w:p w14:paraId="07232938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fomento y las propias del cargo, que sean necesarias para el desarrollo del</w:t>
      </w:r>
    </w:p>
    <w:p w14:paraId="6AF110C0" w14:textId="76D1E41F" w:rsid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programa.</w:t>
      </w:r>
    </w:p>
    <w:p w14:paraId="6D29775D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</w:p>
    <w:p w14:paraId="3D1C7390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Asistí a la mesa de trabajo convocada por el programa deporte escolar y</w:t>
      </w:r>
    </w:p>
    <w:p w14:paraId="078A1EAD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universitario, con el zonal, sobre el tema de seguimiento técnico en intervención de</w:t>
      </w:r>
    </w:p>
    <w:p w14:paraId="58C791A3" w14:textId="6AD51F99" w:rsid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campo, la cual levanté registro fotográfico como constancia de participación.</w:t>
      </w:r>
    </w:p>
    <w:p w14:paraId="0D2A1151" w14:textId="21E71716" w:rsid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</w:p>
    <w:p w14:paraId="396D657C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</w:p>
    <w:p w14:paraId="7B2AFC4B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4. Realizar tareas de apoyo en las actividades operativas, logísticas o asistenciales</w:t>
      </w:r>
    </w:p>
    <w:p w14:paraId="3B1DC088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de carácter misional de la Secretaría de Deporte y Recreación, en el cumplimiento</w:t>
      </w:r>
    </w:p>
    <w:p w14:paraId="7F7001D6" w14:textId="382C59AA" w:rsid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del objeto contractual.</w:t>
      </w:r>
    </w:p>
    <w:p w14:paraId="187890D9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</w:p>
    <w:p w14:paraId="0703662F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Desarrollé logística con ayuda del rector para la planificación y ejecución del festival</w:t>
      </w:r>
    </w:p>
    <w:p w14:paraId="2873BADE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deportivo en la IE Saavedra Galindo.</w:t>
      </w:r>
    </w:p>
    <w:p w14:paraId="7AD4AD6A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</w:p>
    <w:p w14:paraId="4C0DA262" w14:textId="64599040" w:rsid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5. Las demás relacionadas con el desarrollo del objeto contractual</w:t>
      </w:r>
    </w:p>
    <w:p w14:paraId="5AFFC2A9" w14:textId="77777777" w:rsidR="00C37A72" w:rsidRPr="00C37A72" w:rsidRDefault="00C37A72" w:rsidP="00C37A72">
      <w:pPr>
        <w:pStyle w:val="Textoindependiente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</w:p>
    <w:p w14:paraId="6CDCDD54" w14:textId="421B7294" w:rsidR="00524431" w:rsidRDefault="00C37A72" w:rsidP="00C37A72">
      <w:pPr>
        <w:pStyle w:val="Textoindependiente"/>
        <w:rPr>
          <w:rFonts w:ascii="Arial" w:hAnsi="Arial" w:cs="Arial"/>
          <w:lang w:val="es-CO"/>
        </w:rPr>
      </w:pPr>
      <w:r w:rsidRPr="00C37A72"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>No realicé esta actividad en este periodo.</w:t>
      </w:r>
    </w:p>
    <w:p w14:paraId="317C1D4C" w14:textId="77777777" w:rsidR="00524431" w:rsidRDefault="00524431" w:rsidP="007C5227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14:paraId="2FCF3538" w14:textId="6E7655D0" w:rsidR="007C5227" w:rsidRDefault="00524431" w:rsidP="007C5227">
      <w:pPr>
        <w:pStyle w:val="Textoindependiente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</w:t>
      </w:r>
      <w:r w:rsidR="007C5227" w:rsidRPr="00A82B09">
        <w:rPr>
          <w:rFonts w:ascii="Arial" w:hAnsi="Arial" w:cs="Arial"/>
        </w:rPr>
        <w:t xml:space="preserve">Informe de gestión relacionada con la ejecución de la </w:t>
      </w:r>
      <w:r w:rsidR="007C5227" w:rsidRPr="00A82B09">
        <w:rPr>
          <w:rFonts w:ascii="Arial" w:hAnsi="Arial" w:cs="Arial"/>
          <w:b/>
        </w:rPr>
        <w:t>TERCERA CUOTA</w:t>
      </w:r>
    </w:p>
    <w:p w14:paraId="23E2BBD9" w14:textId="77777777" w:rsidR="00524431" w:rsidRDefault="00524431" w:rsidP="00703FE2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jc w:val="both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 xml:space="preserve">     </w:t>
      </w:r>
    </w:p>
    <w:p w14:paraId="6C3035F1" w14:textId="7B3F4D42" w:rsidR="00524431" w:rsidRPr="00703FE2" w:rsidRDefault="00524431" w:rsidP="00703FE2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jc w:val="both"/>
        <w:rPr>
          <w:rFonts w:ascii="Arial MT" w:eastAsia="Arial MT" w:hAnsi="Arial MT" w:cs="Arial MT"/>
          <w:color w:val="000000"/>
          <w:sz w:val="22"/>
          <w:szCs w:val="22"/>
          <w:lang w:eastAsia="es-ES"/>
        </w:rPr>
      </w:pPr>
      <w:r>
        <w:rPr>
          <w:rFonts w:ascii="Arial MT" w:eastAsia="Arial MT" w:hAnsi="Arial MT" w:cs="Arial MT"/>
          <w:color w:val="000000"/>
          <w:sz w:val="22"/>
          <w:szCs w:val="22"/>
          <w:lang w:eastAsia="es-ES"/>
        </w:rPr>
        <w:t xml:space="preserve">      Cuota Tres:</w:t>
      </w:r>
    </w:p>
    <w:p w14:paraId="7B4551D7" w14:textId="77777777" w:rsidR="00C37A72" w:rsidRPr="00C37A72" w:rsidRDefault="00C37A72" w:rsidP="00C37A72">
      <w:pPr>
        <w:suppressAutoHyphens w:val="0"/>
        <w:rPr>
          <w:lang w:eastAsia="es-ES"/>
        </w:rPr>
      </w:pPr>
    </w:p>
    <w:p w14:paraId="2D61ACA7" w14:textId="77777777" w:rsidR="00C37A72" w:rsidRPr="00C37A72" w:rsidRDefault="00C37A72" w:rsidP="00C37A72">
      <w:pPr>
        <w:suppressAutoHyphens w:val="0"/>
        <w:jc w:val="both"/>
        <w:rPr>
          <w:lang w:eastAsia="es-ES"/>
        </w:rPr>
      </w:pPr>
      <w:r w:rsidRPr="00C37A72">
        <w:rPr>
          <w:rFonts w:ascii="Arial" w:hAnsi="Arial" w:cs="Arial"/>
          <w:color w:val="000000"/>
          <w:lang w:eastAsia="es-ES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17294CC6" w14:textId="77777777" w:rsidR="00C37A72" w:rsidRPr="00C37A72" w:rsidRDefault="00C37A72" w:rsidP="00C37A72">
      <w:pPr>
        <w:suppressAutoHyphens w:val="0"/>
        <w:rPr>
          <w:lang w:eastAsia="es-ES"/>
        </w:rPr>
      </w:pPr>
    </w:p>
    <w:p w14:paraId="2673140F" w14:textId="77777777" w:rsidR="00C37A72" w:rsidRPr="00C37A72" w:rsidRDefault="00C37A72" w:rsidP="00C37A72">
      <w:pPr>
        <w:suppressAutoHyphens w:val="0"/>
        <w:jc w:val="both"/>
        <w:rPr>
          <w:lang w:eastAsia="es-ES"/>
        </w:rPr>
      </w:pPr>
      <w:r w:rsidRPr="00C37A72">
        <w:rPr>
          <w:rFonts w:ascii="Arial" w:hAnsi="Arial" w:cs="Arial"/>
          <w:color w:val="000000"/>
          <w:sz w:val="22"/>
          <w:szCs w:val="22"/>
          <w:lang w:eastAsia="es-ES"/>
        </w:rPr>
        <w:t> Diseñé la sesión de clase de los grados primeros, la cual es la herramienta para la ejecución del trabajo de campo e intervención en la clase de educación física de la IE Saavedra</w:t>
      </w:r>
    </w:p>
    <w:p w14:paraId="27D54BE8" w14:textId="77777777" w:rsidR="00C37A72" w:rsidRPr="00C37A72" w:rsidRDefault="00C37A72" w:rsidP="00C37A72">
      <w:pPr>
        <w:suppressAutoHyphens w:val="0"/>
        <w:jc w:val="both"/>
        <w:rPr>
          <w:lang w:eastAsia="es-ES"/>
        </w:rPr>
      </w:pPr>
      <w:r w:rsidRPr="00C37A72">
        <w:rPr>
          <w:rFonts w:ascii="Arial" w:hAnsi="Arial" w:cs="Arial"/>
          <w:color w:val="000000"/>
          <w:sz w:val="22"/>
          <w:szCs w:val="22"/>
          <w:lang w:eastAsia="es-ES"/>
        </w:rPr>
        <w:t>Galindo.</w:t>
      </w:r>
    </w:p>
    <w:p w14:paraId="3CCDCF8F" w14:textId="77777777" w:rsidR="00C37A72" w:rsidRPr="00C37A72" w:rsidRDefault="00C37A72" w:rsidP="00C37A72">
      <w:pPr>
        <w:suppressAutoHyphens w:val="0"/>
        <w:spacing w:after="240"/>
        <w:rPr>
          <w:lang w:eastAsia="es-ES"/>
        </w:rPr>
      </w:pPr>
    </w:p>
    <w:p w14:paraId="3EA07758" w14:textId="77777777" w:rsidR="00C37A72" w:rsidRPr="00C37A72" w:rsidRDefault="00C37A72" w:rsidP="00C37A72">
      <w:pPr>
        <w:suppressAutoHyphens w:val="0"/>
        <w:jc w:val="both"/>
        <w:rPr>
          <w:lang w:eastAsia="es-ES"/>
        </w:rPr>
      </w:pPr>
      <w:r w:rsidRPr="00C37A72">
        <w:rPr>
          <w:rFonts w:ascii="Arial" w:hAnsi="Arial" w:cs="Arial"/>
          <w:color w:val="000000"/>
          <w:lang w:eastAsia="es-ES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2D0F2F01" w14:textId="77777777" w:rsidR="00C37A72" w:rsidRPr="00C37A72" w:rsidRDefault="00C37A72" w:rsidP="00C37A72">
      <w:pPr>
        <w:suppressAutoHyphens w:val="0"/>
        <w:rPr>
          <w:lang w:eastAsia="es-ES"/>
        </w:rPr>
      </w:pPr>
    </w:p>
    <w:p w14:paraId="3A8B1081" w14:textId="77777777" w:rsidR="00C37A72" w:rsidRPr="00C37A72" w:rsidRDefault="00C37A72" w:rsidP="00C37A72">
      <w:pPr>
        <w:suppressAutoHyphens w:val="0"/>
        <w:jc w:val="both"/>
        <w:rPr>
          <w:lang w:eastAsia="es-ES"/>
        </w:rPr>
      </w:pPr>
      <w:r w:rsidRPr="00C37A72">
        <w:rPr>
          <w:rFonts w:ascii="Arial" w:hAnsi="Arial" w:cs="Arial"/>
          <w:color w:val="000000"/>
          <w:lang w:eastAsia="es-ES"/>
        </w:rPr>
        <w:t>Realicé registro en el formato F21</w:t>
      </w:r>
    </w:p>
    <w:p w14:paraId="04050839" w14:textId="77777777" w:rsidR="00C37A72" w:rsidRPr="00C37A72" w:rsidRDefault="00C37A72" w:rsidP="00C37A72">
      <w:pPr>
        <w:suppressAutoHyphens w:val="0"/>
        <w:rPr>
          <w:lang w:eastAsia="es-ES"/>
        </w:rPr>
      </w:pPr>
    </w:p>
    <w:p w14:paraId="501920A3" w14:textId="77777777" w:rsidR="00C37A72" w:rsidRPr="00C37A72" w:rsidRDefault="00C37A72" w:rsidP="00C37A72">
      <w:pPr>
        <w:suppressAutoHyphens w:val="0"/>
        <w:jc w:val="both"/>
        <w:rPr>
          <w:lang w:eastAsia="es-ES"/>
        </w:rPr>
      </w:pPr>
      <w:r w:rsidRPr="00C37A72">
        <w:rPr>
          <w:rFonts w:ascii="Arial" w:hAnsi="Arial" w:cs="Arial"/>
          <w:color w:val="000000"/>
          <w:lang w:eastAsia="es-ES"/>
        </w:rPr>
        <w:t>3. Asistir a las diferentes reuniones y capacitaciones programadas por el área de fomento y las propias del cargo, que sean necesarias para el desarrollo del programa. </w:t>
      </w:r>
    </w:p>
    <w:p w14:paraId="6F05F450" w14:textId="77777777" w:rsidR="00C37A72" w:rsidRPr="00C37A72" w:rsidRDefault="00C37A72" w:rsidP="00C37A72">
      <w:pPr>
        <w:suppressAutoHyphens w:val="0"/>
        <w:rPr>
          <w:lang w:eastAsia="es-ES"/>
        </w:rPr>
      </w:pPr>
    </w:p>
    <w:p w14:paraId="527A9EDE" w14:textId="77777777" w:rsidR="00C37A72" w:rsidRPr="00C37A72" w:rsidRDefault="00C37A72" w:rsidP="00C37A72">
      <w:pPr>
        <w:suppressAutoHyphens w:val="0"/>
        <w:jc w:val="both"/>
        <w:rPr>
          <w:lang w:eastAsia="es-ES"/>
        </w:rPr>
      </w:pPr>
      <w:r w:rsidRPr="00C37A72">
        <w:rPr>
          <w:rFonts w:ascii="Arial" w:hAnsi="Arial" w:cs="Arial"/>
          <w:color w:val="000000"/>
          <w:lang w:eastAsia="es-ES"/>
        </w:rPr>
        <w:t xml:space="preserve">Asistí a la mesa de trabajo convocada por el programa deporte escolar y universitario, con el zonal, sobre el tema de seguimiento técnico en </w:t>
      </w:r>
      <w:proofErr w:type="gramStart"/>
      <w:r w:rsidRPr="00C37A72">
        <w:rPr>
          <w:rFonts w:ascii="Arial" w:hAnsi="Arial" w:cs="Arial"/>
          <w:color w:val="000000"/>
          <w:lang w:eastAsia="es-ES"/>
        </w:rPr>
        <w:t>intervención  de</w:t>
      </w:r>
      <w:proofErr w:type="gramEnd"/>
      <w:r w:rsidRPr="00C37A72">
        <w:rPr>
          <w:rFonts w:ascii="Arial" w:hAnsi="Arial" w:cs="Arial"/>
          <w:color w:val="000000"/>
          <w:lang w:eastAsia="es-ES"/>
        </w:rPr>
        <w:t xml:space="preserve"> campo,  la cual levanté registro fotográfico como constancia de participación. </w:t>
      </w:r>
    </w:p>
    <w:p w14:paraId="452D8397" w14:textId="77777777" w:rsidR="00C37A72" w:rsidRPr="00C37A72" w:rsidRDefault="00C37A72" w:rsidP="00C37A72">
      <w:pPr>
        <w:suppressAutoHyphens w:val="0"/>
        <w:rPr>
          <w:lang w:eastAsia="es-ES"/>
        </w:rPr>
      </w:pPr>
    </w:p>
    <w:p w14:paraId="7E1E02A1" w14:textId="77777777" w:rsidR="00C37A72" w:rsidRPr="00C37A72" w:rsidRDefault="00C37A72" w:rsidP="00C37A72">
      <w:pPr>
        <w:suppressAutoHyphens w:val="0"/>
        <w:jc w:val="both"/>
        <w:rPr>
          <w:lang w:eastAsia="es-ES"/>
        </w:rPr>
      </w:pPr>
      <w:r w:rsidRPr="00C37A72">
        <w:rPr>
          <w:rFonts w:ascii="Arial" w:hAnsi="Arial" w:cs="Arial"/>
          <w:color w:val="000000"/>
          <w:lang w:eastAsia="es-ES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6057E554" w14:textId="77777777" w:rsidR="00C37A72" w:rsidRPr="00C37A72" w:rsidRDefault="00C37A72" w:rsidP="00C37A72">
      <w:pPr>
        <w:suppressAutoHyphens w:val="0"/>
        <w:rPr>
          <w:lang w:eastAsia="es-ES"/>
        </w:rPr>
      </w:pPr>
    </w:p>
    <w:p w14:paraId="2705B7AF" w14:textId="77777777" w:rsidR="00C37A72" w:rsidRPr="00C37A72" w:rsidRDefault="00C37A72" w:rsidP="00C37A72">
      <w:pPr>
        <w:suppressAutoHyphens w:val="0"/>
        <w:jc w:val="both"/>
        <w:rPr>
          <w:lang w:eastAsia="es-ES"/>
        </w:rPr>
      </w:pPr>
      <w:r w:rsidRPr="00C37A72">
        <w:rPr>
          <w:rFonts w:ascii="Arial" w:hAnsi="Arial" w:cs="Arial"/>
          <w:color w:val="000000"/>
          <w:sz w:val="22"/>
          <w:szCs w:val="22"/>
          <w:lang w:eastAsia="es-ES"/>
        </w:rPr>
        <w:t>Realicé trabajo de campo ejecutando actividades de intervención correspondientes a las sesiones de clase de educación física en la IE Saavedra Galindo</w:t>
      </w:r>
    </w:p>
    <w:p w14:paraId="21648B32" w14:textId="77777777" w:rsidR="00C37A72" w:rsidRPr="00C37A72" w:rsidRDefault="00C37A72" w:rsidP="00C37A72">
      <w:pPr>
        <w:suppressAutoHyphens w:val="0"/>
        <w:spacing w:after="240"/>
        <w:rPr>
          <w:lang w:eastAsia="es-ES"/>
        </w:rPr>
      </w:pPr>
      <w:r w:rsidRPr="00C37A72">
        <w:rPr>
          <w:lang w:eastAsia="es-ES"/>
        </w:rPr>
        <w:br/>
      </w:r>
      <w:r w:rsidRPr="00C37A72">
        <w:rPr>
          <w:lang w:eastAsia="es-ES"/>
        </w:rPr>
        <w:br/>
      </w:r>
      <w:r w:rsidRPr="00C37A72">
        <w:rPr>
          <w:lang w:eastAsia="es-ES"/>
        </w:rPr>
        <w:br/>
      </w:r>
      <w:r w:rsidRPr="00C37A72">
        <w:rPr>
          <w:lang w:eastAsia="es-ES"/>
        </w:rPr>
        <w:br/>
      </w:r>
      <w:r w:rsidRPr="00C37A72">
        <w:rPr>
          <w:lang w:eastAsia="es-ES"/>
        </w:rPr>
        <w:br/>
      </w:r>
    </w:p>
    <w:p w14:paraId="293CAFBE" w14:textId="77777777" w:rsidR="00C37A72" w:rsidRPr="00C37A72" w:rsidRDefault="00C37A72" w:rsidP="00C37A72">
      <w:pPr>
        <w:suppressAutoHyphens w:val="0"/>
        <w:jc w:val="both"/>
        <w:rPr>
          <w:lang w:eastAsia="es-ES"/>
        </w:rPr>
      </w:pPr>
      <w:r w:rsidRPr="00C37A72">
        <w:rPr>
          <w:rFonts w:ascii="Arial" w:hAnsi="Arial" w:cs="Arial"/>
          <w:color w:val="000000"/>
          <w:lang w:eastAsia="es-ES"/>
        </w:rPr>
        <w:t>5. Las demás relacionadas con el desarrollo del objeto contractual</w:t>
      </w:r>
    </w:p>
    <w:p w14:paraId="182ED6CE" w14:textId="77777777" w:rsidR="00C37A72" w:rsidRPr="00C37A72" w:rsidRDefault="00C37A72" w:rsidP="00C37A72">
      <w:pPr>
        <w:suppressAutoHyphens w:val="0"/>
        <w:rPr>
          <w:lang w:eastAsia="es-ES"/>
        </w:rPr>
      </w:pPr>
    </w:p>
    <w:p w14:paraId="57F35AF3" w14:textId="77777777" w:rsidR="00C37A72" w:rsidRPr="00C37A72" w:rsidRDefault="00C37A72" w:rsidP="00C37A72">
      <w:pPr>
        <w:suppressAutoHyphens w:val="0"/>
        <w:jc w:val="both"/>
        <w:rPr>
          <w:lang w:eastAsia="es-ES"/>
        </w:rPr>
      </w:pPr>
      <w:r w:rsidRPr="00C37A72">
        <w:rPr>
          <w:rFonts w:ascii="Arial" w:hAnsi="Arial" w:cs="Arial"/>
          <w:color w:val="000000"/>
          <w:sz w:val="22"/>
          <w:szCs w:val="22"/>
          <w:lang w:eastAsia="es-ES"/>
        </w:rPr>
        <w:t>Asistí a la mesa de trabajo convocada por el área de fomento donde se socializaron los objetivos de las cuentas de cobro.</w:t>
      </w:r>
    </w:p>
    <w:p w14:paraId="21CAEE8D" w14:textId="77777777" w:rsidR="00524431" w:rsidRPr="00703FE2" w:rsidRDefault="00524431" w:rsidP="00703FE2">
      <w:pPr>
        <w:widowControl w:val="0"/>
        <w:suppressAutoHyphens w:val="0"/>
        <w:spacing w:line="276" w:lineRule="auto"/>
        <w:ind w:left="720"/>
        <w:rPr>
          <w:rFonts w:ascii="Arial MT" w:eastAsia="Arial MT" w:hAnsi="Arial MT" w:cs="Arial MT"/>
          <w:sz w:val="22"/>
          <w:szCs w:val="22"/>
          <w:lang w:eastAsia="es-ES"/>
        </w:rPr>
      </w:pPr>
    </w:p>
    <w:p w14:paraId="20C258A9" w14:textId="1CE9E4A0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482DB01D" w14:textId="77777777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3EB8D449" w14:textId="49B3647D" w:rsidR="00C37A72" w:rsidRDefault="00C37A72">
      <w:pPr>
        <w:pStyle w:val="Textoindependiente"/>
        <w:rPr>
          <w:rFonts w:ascii="Arial" w:hAnsi="Arial" w:cs="Arial"/>
          <w:color w:val="000000"/>
        </w:rPr>
      </w:pPr>
      <w:r>
        <w:rPr>
          <w:noProof/>
          <w:bdr w:val="none" w:sz="0" w:space="0" w:color="auto" w:frame="1"/>
        </w:rPr>
        <w:drawing>
          <wp:inline distT="0" distB="0" distL="0" distR="0" wp14:anchorId="488B323B" wp14:editId="0EE7D89B">
            <wp:extent cx="1400175" cy="35242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07119" w14:textId="04DD7407" w:rsidR="00C37A72" w:rsidRDefault="00C37A72">
      <w:pPr>
        <w:pStyle w:val="Textoindependiente"/>
        <w:rPr>
          <w:rFonts w:ascii="Arial" w:hAnsi="Arial" w:cs="Arial"/>
        </w:rPr>
      </w:pPr>
      <w:r w:rsidRPr="00C37A72">
        <w:rPr>
          <w:rFonts w:ascii="Arial" w:hAnsi="Arial" w:cs="Arial"/>
        </w:rPr>
        <w:t>CARLOS ALFONSO CAMACHO GAMARRA</w:t>
      </w:r>
      <w:r w:rsidRPr="00C37A72">
        <w:rPr>
          <w:rFonts w:ascii="Arial" w:hAnsi="Arial" w:cs="Arial"/>
        </w:rPr>
        <w:t xml:space="preserve"> </w:t>
      </w:r>
    </w:p>
    <w:p w14:paraId="52B31E59" w14:textId="55DAAA9F" w:rsidR="003A55A7" w:rsidRPr="009D287A" w:rsidRDefault="00D743F1">
      <w:pPr>
        <w:pStyle w:val="Textoindependiente"/>
        <w:rPr>
          <w:rFonts w:ascii="Arial" w:hAnsi="Arial" w:cs="Arial"/>
          <w:color w:val="000000"/>
        </w:rPr>
      </w:pPr>
      <w:r w:rsidRPr="009D287A">
        <w:rPr>
          <w:rFonts w:ascii="Arial" w:hAnsi="Arial" w:cs="Arial"/>
          <w:color w:val="000000"/>
        </w:rPr>
        <w:t>CEDULA</w:t>
      </w:r>
      <w:r w:rsidR="009D287A" w:rsidRPr="009D287A">
        <w:rPr>
          <w:rFonts w:ascii="Arial" w:hAnsi="Arial" w:cs="Arial"/>
          <w:color w:val="000000"/>
        </w:rPr>
        <w:t xml:space="preserve">: </w:t>
      </w:r>
      <w:r w:rsidR="00C37A72" w:rsidRPr="00C37A72">
        <w:rPr>
          <w:rFonts w:ascii="Arial" w:hAnsi="Arial" w:cs="Arial"/>
          <w:color w:val="000000"/>
        </w:rPr>
        <w:t>1.006.016.754</w:t>
      </w:r>
      <w:r w:rsidR="001405D6" w:rsidRPr="009D287A">
        <w:rPr>
          <w:rFonts w:ascii="Arial" w:hAnsi="Arial" w:cs="Arial"/>
        </w:rPr>
        <w:tab/>
        <w:t xml:space="preserve">  </w:t>
      </w:r>
      <w:r w:rsidR="008054F8" w:rsidRPr="009D287A">
        <w:rPr>
          <w:rFonts w:ascii="Arial" w:hAnsi="Arial" w:cs="Arial"/>
        </w:rPr>
        <w:t xml:space="preserve">  </w:t>
      </w:r>
    </w:p>
    <w:p w14:paraId="3CA026CE" w14:textId="77777777" w:rsidR="00B10B35" w:rsidRPr="00A82B09" w:rsidRDefault="00CA5E7F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478E3" w14:textId="77777777" w:rsidR="00E666CA" w:rsidRDefault="00E666CA">
      <w:r>
        <w:separator/>
      </w:r>
    </w:p>
  </w:endnote>
  <w:endnote w:type="continuationSeparator" w:id="0">
    <w:p w14:paraId="53B662F2" w14:textId="77777777" w:rsidR="00E666CA" w:rsidRDefault="00E66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B8137" w14:textId="77777777" w:rsidR="00E666CA" w:rsidRDefault="00E666CA">
      <w:r>
        <w:separator/>
      </w:r>
    </w:p>
  </w:footnote>
  <w:footnote w:type="continuationSeparator" w:id="0">
    <w:p w14:paraId="48703DAF" w14:textId="77777777" w:rsidR="00E666CA" w:rsidRDefault="00E66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353F8C78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.010.26.1.</w:t>
    </w:r>
    <w:r w:rsidR="00C37A72">
      <w:rPr>
        <w:rFonts w:ascii="Arial" w:hAnsi="Arial" w:cs="Arial"/>
        <w:b/>
        <w:bCs/>
      </w:rPr>
      <w:t>0864</w:t>
    </w:r>
    <w:r w:rsidR="0084763A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D457EE"/>
    <w:multiLevelType w:val="multilevel"/>
    <w:tmpl w:val="1C64985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EA14B14"/>
    <w:multiLevelType w:val="multilevel"/>
    <w:tmpl w:val="0A1C4294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6FCE73E6"/>
    <w:multiLevelType w:val="hybridMultilevel"/>
    <w:tmpl w:val="1FF8AE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2"/>
  </w:num>
  <w:num w:numId="8">
    <w:abstractNumId w:val="21"/>
  </w:num>
  <w:num w:numId="9">
    <w:abstractNumId w:val="18"/>
  </w:num>
  <w:num w:numId="10">
    <w:abstractNumId w:val="16"/>
  </w:num>
  <w:num w:numId="11">
    <w:abstractNumId w:val="3"/>
  </w:num>
  <w:num w:numId="12">
    <w:abstractNumId w:val="15"/>
  </w:num>
  <w:num w:numId="13">
    <w:abstractNumId w:val="24"/>
  </w:num>
  <w:num w:numId="14">
    <w:abstractNumId w:val="13"/>
  </w:num>
  <w:num w:numId="15">
    <w:abstractNumId w:val="14"/>
  </w:num>
  <w:num w:numId="16">
    <w:abstractNumId w:val="12"/>
    <w:lvlOverride w:ilvl="0">
      <w:lvl w:ilvl="0">
        <w:numFmt w:val="decimal"/>
        <w:lvlText w:val="%1."/>
        <w:lvlJc w:val="left"/>
      </w:lvl>
    </w:lvlOverride>
  </w:num>
  <w:num w:numId="17">
    <w:abstractNumId w:val="17"/>
    <w:lvlOverride w:ilvl="0">
      <w:lvl w:ilvl="0">
        <w:numFmt w:val="decimal"/>
        <w:lvlText w:val="%1."/>
        <w:lvlJc w:val="left"/>
      </w:lvl>
    </w:lvlOverride>
  </w:num>
  <w:num w:numId="18">
    <w:abstractNumId w:val="20"/>
    <w:lvlOverride w:ilvl="0">
      <w:lvl w:ilvl="0">
        <w:numFmt w:val="decimal"/>
        <w:lvlText w:val="%1."/>
        <w:lvlJc w:val="left"/>
      </w:lvl>
    </w:lvlOverride>
  </w:num>
  <w:num w:numId="19">
    <w:abstractNumId w:val="25"/>
    <w:lvlOverride w:ilvl="0">
      <w:lvl w:ilvl="0">
        <w:numFmt w:val="decimal"/>
        <w:lvlText w:val="%1."/>
        <w:lvlJc w:val="left"/>
      </w:lvl>
    </w:lvlOverride>
  </w:num>
  <w:num w:numId="20">
    <w:abstractNumId w:val="11"/>
  </w:num>
  <w:num w:numId="21">
    <w:abstractNumId w:val="19"/>
  </w:num>
  <w:num w:numId="22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2B8A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3674E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430C"/>
    <w:rsid w:val="00485C2C"/>
    <w:rsid w:val="0048606C"/>
    <w:rsid w:val="0048780C"/>
    <w:rsid w:val="00487975"/>
    <w:rsid w:val="00494630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6247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4431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0093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226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3FE2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13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287A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72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66C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2676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935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mauro diaz</cp:lastModifiedBy>
  <cp:revision>2</cp:revision>
  <cp:lastPrinted>2023-04-12T14:19:00Z</cp:lastPrinted>
  <dcterms:created xsi:type="dcterms:W3CDTF">2025-04-15T16:32:00Z</dcterms:created>
  <dcterms:modified xsi:type="dcterms:W3CDTF">2025-04-15T16:32:00Z</dcterms:modified>
</cp:coreProperties>
</file>